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.7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4912691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AF4AA6">
        <w:rPr>
          <w:b/>
          <w:bCs/>
          <w:sz w:val="32"/>
          <w:szCs w:val="32"/>
        </w:rPr>
        <w:t>70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A259E7" w:rsidRDefault="00A259E7" w:rsidP="00D90758">
      <w:pPr>
        <w:jc w:val="both"/>
        <w:rPr>
          <w:b/>
          <w:sz w:val="32"/>
          <w:szCs w:val="32"/>
          <w:u w:val="single"/>
          <w:lang w:val="en-US"/>
        </w:rPr>
      </w:pPr>
      <w:r w:rsidRPr="00A259E7">
        <w:rPr>
          <w:b/>
          <w:sz w:val="32"/>
          <w:szCs w:val="32"/>
        </w:rPr>
        <w:t>10.03.2026 р</w:t>
      </w:r>
      <w:r w:rsidR="00E63E32" w:rsidRPr="00A259E7">
        <w:rPr>
          <w:b/>
          <w:sz w:val="32"/>
          <w:szCs w:val="32"/>
          <w:u w:val="single"/>
        </w:rPr>
        <w:t xml:space="preserve"> </w:t>
      </w:r>
      <w:r w:rsidR="00E63E32" w:rsidRPr="00A259E7">
        <w:rPr>
          <w:b/>
          <w:sz w:val="32"/>
          <w:szCs w:val="32"/>
        </w:rPr>
        <w:tab/>
      </w:r>
      <w:r w:rsidR="00E63E32" w:rsidRPr="00A259E7">
        <w:rPr>
          <w:b/>
          <w:sz w:val="32"/>
          <w:szCs w:val="32"/>
        </w:rPr>
        <w:tab/>
      </w:r>
      <w:r w:rsidR="00E63E32" w:rsidRPr="00A259E7">
        <w:rPr>
          <w:b/>
          <w:sz w:val="32"/>
          <w:szCs w:val="32"/>
        </w:rPr>
        <w:tab/>
      </w:r>
      <w:r w:rsidR="00E63E32" w:rsidRPr="00A259E7">
        <w:rPr>
          <w:b/>
          <w:sz w:val="32"/>
          <w:szCs w:val="32"/>
        </w:rPr>
        <w:tab/>
        <w:t xml:space="preserve">                                       № </w:t>
      </w:r>
      <w:r w:rsidRPr="00A259E7">
        <w:rPr>
          <w:b/>
          <w:sz w:val="32"/>
          <w:szCs w:val="32"/>
        </w:rPr>
        <w:t>2428-70/VIII</w:t>
      </w:r>
    </w:p>
    <w:p w:rsidR="00AE7ECF" w:rsidRPr="00601CBB" w:rsidRDefault="00AE7ECF" w:rsidP="00D90758">
      <w:pPr>
        <w:jc w:val="both"/>
        <w:rPr>
          <w:sz w:val="28"/>
          <w:szCs w:val="28"/>
        </w:rPr>
      </w:pPr>
    </w:p>
    <w:p w:rsidR="00ED63BA" w:rsidRPr="00601CBB" w:rsidRDefault="00AE7ECF" w:rsidP="00ED63BA">
      <w:pPr>
        <w:rPr>
          <w:sz w:val="28"/>
          <w:szCs w:val="28"/>
        </w:rPr>
      </w:pPr>
      <w:r w:rsidRPr="00601CBB">
        <w:rPr>
          <w:sz w:val="28"/>
          <w:szCs w:val="28"/>
        </w:rPr>
        <w:t xml:space="preserve">Про надання згоди на </w:t>
      </w:r>
      <w:r w:rsidR="00ED63BA" w:rsidRPr="00601CBB">
        <w:rPr>
          <w:sz w:val="28"/>
          <w:szCs w:val="28"/>
        </w:rPr>
        <w:t xml:space="preserve">прийняття </w:t>
      </w:r>
    </w:p>
    <w:p w:rsidR="00A6158C" w:rsidRDefault="00ED63BA" w:rsidP="00ED63BA">
      <w:pPr>
        <w:rPr>
          <w:rFonts w:eastAsia="Bookman Old Style"/>
          <w:sz w:val="28"/>
          <w:szCs w:val="28"/>
        </w:rPr>
      </w:pPr>
      <w:r w:rsidRPr="00601CBB">
        <w:rPr>
          <w:sz w:val="28"/>
          <w:szCs w:val="28"/>
        </w:rPr>
        <w:t>у комунальну власність</w:t>
      </w:r>
      <w:r w:rsidR="00FF5FBE" w:rsidRPr="00601CBB">
        <w:rPr>
          <w:sz w:val="28"/>
          <w:szCs w:val="28"/>
        </w:rPr>
        <w:t xml:space="preserve"> </w:t>
      </w:r>
      <w:r w:rsidR="00A6158C" w:rsidRPr="00601CBB">
        <w:rPr>
          <w:rFonts w:eastAsia="Bookman Old Style"/>
          <w:sz w:val="28"/>
          <w:szCs w:val="28"/>
        </w:rPr>
        <w:t>енергетичн</w:t>
      </w:r>
      <w:r w:rsidR="00A6158C">
        <w:rPr>
          <w:rFonts w:eastAsia="Bookman Old Style"/>
          <w:sz w:val="28"/>
          <w:szCs w:val="28"/>
        </w:rPr>
        <w:t>ого</w:t>
      </w:r>
      <w:r w:rsidR="00A6158C" w:rsidRPr="00601CBB">
        <w:rPr>
          <w:rFonts w:eastAsia="Bookman Old Style"/>
          <w:sz w:val="28"/>
          <w:szCs w:val="28"/>
        </w:rPr>
        <w:t xml:space="preserve"> </w:t>
      </w:r>
    </w:p>
    <w:p w:rsidR="006E1C74" w:rsidRPr="00601CBB" w:rsidRDefault="00A6158C" w:rsidP="00ED63BA">
      <w:pPr>
        <w:rPr>
          <w:sz w:val="28"/>
          <w:szCs w:val="28"/>
        </w:rPr>
      </w:pPr>
      <w:r w:rsidRPr="00601CBB">
        <w:rPr>
          <w:rFonts w:eastAsia="Bookman Old Style"/>
          <w:sz w:val="28"/>
          <w:szCs w:val="28"/>
        </w:rPr>
        <w:t>обладнання</w:t>
      </w:r>
    </w:p>
    <w:p w:rsidR="00CB397A" w:rsidRPr="00601CBB" w:rsidRDefault="00CB397A" w:rsidP="00711322">
      <w:pPr>
        <w:rPr>
          <w:color w:val="000000" w:themeColor="text1"/>
          <w:sz w:val="28"/>
          <w:szCs w:val="28"/>
        </w:rPr>
      </w:pPr>
    </w:p>
    <w:p w:rsidR="00A976E1" w:rsidRPr="00601CBB" w:rsidRDefault="00A976E1" w:rsidP="00B96EA0">
      <w:pPr>
        <w:ind w:firstLine="709"/>
        <w:jc w:val="both"/>
        <w:rPr>
          <w:sz w:val="28"/>
          <w:szCs w:val="28"/>
        </w:rPr>
      </w:pPr>
      <w:r w:rsidRPr="00601CBB">
        <w:rPr>
          <w:sz w:val="28"/>
          <w:szCs w:val="28"/>
        </w:rPr>
        <w:t>Відповідно до ст. 19 Конституції України, ст. 26, 59</w:t>
      </w:r>
      <w:r w:rsidR="00120611" w:rsidRPr="00601CBB">
        <w:rPr>
          <w:sz w:val="28"/>
          <w:szCs w:val="28"/>
        </w:rPr>
        <w:t>, 60</w:t>
      </w:r>
      <w:r w:rsidRPr="00601CBB">
        <w:rPr>
          <w:sz w:val="28"/>
          <w:szCs w:val="28"/>
        </w:rPr>
        <w:t xml:space="preserve"> Закону України </w:t>
      </w:r>
      <w:proofErr w:type="spellStart"/>
      <w:r w:rsidRPr="00601CBB">
        <w:rPr>
          <w:sz w:val="28"/>
          <w:szCs w:val="28"/>
        </w:rPr>
        <w:t>“Про</w:t>
      </w:r>
      <w:proofErr w:type="spellEnd"/>
      <w:r w:rsidRPr="00601CBB">
        <w:rPr>
          <w:sz w:val="28"/>
          <w:szCs w:val="28"/>
        </w:rPr>
        <w:t xml:space="preserve"> місцеве самоврядування в </w:t>
      </w:r>
      <w:proofErr w:type="spellStart"/>
      <w:r w:rsidRPr="00601CBB">
        <w:rPr>
          <w:sz w:val="28"/>
          <w:szCs w:val="28"/>
        </w:rPr>
        <w:t>Україніˮ</w:t>
      </w:r>
      <w:proofErr w:type="spellEnd"/>
      <w:r w:rsidRPr="00601CBB">
        <w:rPr>
          <w:sz w:val="28"/>
          <w:szCs w:val="28"/>
        </w:rPr>
        <w:t xml:space="preserve">, </w:t>
      </w:r>
      <w:r w:rsidR="00120611" w:rsidRPr="00601CBB">
        <w:rPr>
          <w:sz w:val="28"/>
          <w:szCs w:val="28"/>
        </w:rPr>
        <w:t xml:space="preserve">Закону України </w:t>
      </w:r>
      <w:proofErr w:type="spellStart"/>
      <w:r w:rsidR="00120611" w:rsidRPr="00601CBB">
        <w:rPr>
          <w:sz w:val="28"/>
          <w:szCs w:val="28"/>
        </w:rPr>
        <w:t>“</w:t>
      </w:r>
      <w:r w:rsidR="00BE1501" w:rsidRPr="00601CBB">
        <w:rPr>
          <w:sz w:val="28"/>
          <w:szCs w:val="28"/>
        </w:rPr>
        <w:t>Про</w:t>
      </w:r>
      <w:proofErr w:type="spellEnd"/>
      <w:r w:rsidR="00BE1501" w:rsidRPr="00601CBB">
        <w:rPr>
          <w:sz w:val="28"/>
          <w:szCs w:val="28"/>
        </w:rPr>
        <w:t xml:space="preserve"> гуманітарну </w:t>
      </w:r>
      <w:proofErr w:type="spellStart"/>
      <w:r w:rsidR="00BE1501" w:rsidRPr="00601CBB">
        <w:rPr>
          <w:sz w:val="28"/>
          <w:szCs w:val="28"/>
        </w:rPr>
        <w:t>допомогуˮ</w:t>
      </w:r>
      <w:proofErr w:type="spellEnd"/>
      <w:r w:rsidR="00BE1501" w:rsidRPr="00601CBB">
        <w:rPr>
          <w:sz w:val="28"/>
          <w:szCs w:val="28"/>
        </w:rPr>
        <w:t xml:space="preserve">, </w:t>
      </w:r>
      <w:r w:rsidR="00B96EA0" w:rsidRPr="00601CBB">
        <w:rPr>
          <w:rFonts w:eastAsia="Bookman Old Style"/>
          <w:sz w:val="28"/>
          <w:szCs w:val="28"/>
        </w:rPr>
        <w:t>Меморандум про взаєморозуміння між Німецьким товариством міжнародного співробітництва (GIZ) ГмбХ</w:t>
      </w:r>
      <w:r w:rsidR="00C674CF" w:rsidRPr="00601CBB">
        <w:rPr>
          <w:rFonts w:eastAsia="Bookman Old Style"/>
          <w:sz w:val="28"/>
          <w:szCs w:val="28"/>
        </w:rPr>
        <w:t xml:space="preserve"> </w:t>
      </w:r>
      <w:r w:rsidR="00B96EA0" w:rsidRPr="00601CBB">
        <w:rPr>
          <w:rFonts w:eastAsia="Bookman Old Style"/>
          <w:sz w:val="28"/>
          <w:szCs w:val="28"/>
        </w:rPr>
        <w:t>від імені</w:t>
      </w:r>
      <w:r w:rsidR="00EF51BC" w:rsidRPr="00601CBB">
        <w:rPr>
          <w:rFonts w:eastAsia="Bookman Old Style"/>
          <w:sz w:val="28"/>
          <w:szCs w:val="28"/>
        </w:rPr>
        <w:t xml:space="preserve"> </w:t>
      </w:r>
      <w:r w:rsidR="00B96EA0" w:rsidRPr="00601CBB">
        <w:rPr>
          <w:rFonts w:eastAsia="Bookman Old Style"/>
          <w:sz w:val="28"/>
          <w:szCs w:val="28"/>
        </w:rPr>
        <w:t>Федерального міністерства економічного</w:t>
      </w:r>
      <w:r w:rsidR="00EF51BC" w:rsidRPr="00601CBB">
        <w:rPr>
          <w:rFonts w:eastAsia="Bookman Old Style"/>
          <w:sz w:val="28"/>
          <w:szCs w:val="28"/>
        </w:rPr>
        <w:t xml:space="preserve"> </w:t>
      </w:r>
      <w:r w:rsidR="00B96EA0" w:rsidRPr="00601CBB">
        <w:rPr>
          <w:rFonts w:eastAsia="Bookman Old Style"/>
          <w:sz w:val="28"/>
          <w:szCs w:val="28"/>
        </w:rPr>
        <w:t>співробітництва та розвитку</w:t>
      </w:r>
      <w:r w:rsidR="00EF51BC" w:rsidRPr="00601CBB">
        <w:rPr>
          <w:rFonts w:eastAsia="Bookman Old Style"/>
          <w:sz w:val="28"/>
          <w:szCs w:val="28"/>
        </w:rPr>
        <w:t xml:space="preserve"> т</w:t>
      </w:r>
      <w:r w:rsidR="00B96EA0" w:rsidRPr="00601CBB">
        <w:rPr>
          <w:rFonts w:eastAsia="Bookman Old Style"/>
          <w:sz w:val="28"/>
          <w:szCs w:val="28"/>
        </w:rPr>
        <w:t>а</w:t>
      </w:r>
      <w:r w:rsidR="00EF51BC" w:rsidRPr="00601CBB">
        <w:rPr>
          <w:rFonts w:eastAsia="Bookman Old Style"/>
          <w:sz w:val="28"/>
          <w:szCs w:val="28"/>
        </w:rPr>
        <w:t xml:space="preserve"> Комунальним підприємством “</w:t>
      </w:r>
      <w:r w:rsidR="00B96EA0" w:rsidRPr="00601CBB">
        <w:rPr>
          <w:rFonts w:eastAsia="Bookman Old Style"/>
          <w:sz w:val="28"/>
          <w:szCs w:val="28"/>
        </w:rPr>
        <w:t>ПАВЛОГРАДТРАНСЕНЕРГО</w:t>
      </w:r>
      <w:r w:rsidR="00EF51BC" w:rsidRPr="00601CBB">
        <w:rPr>
          <w:rFonts w:eastAsia="Bookman Old Style"/>
          <w:sz w:val="28"/>
          <w:szCs w:val="28"/>
        </w:rPr>
        <w:t xml:space="preserve">ˮ </w:t>
      </w:r>
      <w:r w:rsidR="00B96EA0" w:rsidRPr="00601CBB">
        <w:rPr>
          <w:rFonts w:eastAsia="Bookman Old Style"/>
          <w:sz w:val="28"/>
          <w:szCs w:val="28"/>
        </w:rPr>
        <w:t>П</w:t>
      </w:r>
      <w:r w:rsidR="00EF51BC" w:rsidRPr="00601CBB">
        <w:rPr>
          <w:rFonts w:eastAsia="Bookman Old Style"/>
          <w:sz w:val="28"/>
          <w:szCs w:val="28"/>
        </w:rPr>
        <w:t>авлоградської міської ради,</w:t>
      </w:r>
      <w:r w:rsidR="005A6F80" w:rsidRPr="00601CBB">
        <w:rPr>
          <w:rFonts w:eastAsia="Bookman Old Style"/>
          <w:sz w:val="28"/>
          <w:szCs w:val="28"/>
        </w:rPr>
        <w:t xml:space="preserve"> </w:t>
      </w:r>
      <w:r w:rsidR="005A6F80" w:rsidRPr="00601CBB">
        <w:rPr>
          <w:sz w:val="28"/>
          <w:szCs w:val="28"/>
        </w:rPr>
        <w:t>Павлоградська міська рада</w:t>
      </w:r>
    </w:p>
    <w:p w:rsidR="00421FFD" w:rsidRPr="00601CBB" w:rsidRDefault="00421FFD" w:rsidP="00A976E1">
      <w:pPr>
        <w:ind w:firstLine="709"/>
        <w:jc w:val="both"/>
        <w:rPr>
          <w:sz w:val="28"/>
          <w:szCs w:val="28"/>
        </w:rPr>
      </w:pPr>
    </w:p>
    <w:p w:rsidR="00D36302" w:rsidRPr="00601CBB" w:rsidRDefault="00D36302" w:rsidP="00BB5ED2">
      <w:pPr>
        <w:jc w:val="center"/>
        <w:rPr>
          <w:sz w:val="28"/>
          <w:szCs w:val="28"/>
        </w:rPr>
      </w:pPr>
      <w:r w:rsidRPr="00601CBB">
        <w:rPr>
          <w:sz w:val="28"/>
          <w:szCs w:val="28"/>
        </w:rPr>
        <w:t>ВИРІШИЛА:</w:t>
      </w:r>
    </w:p>
    <w:p w:rsidR="00921A4F" w:rsidRPr="00601CBB" w:rsidRDefault="00921A4F" w:rsidP="00BB5ED2">
      <w:pPr>
        <w:ind w:firstLine="709"/>
        <w:jc w:val="center"/>
        <w:rPr>
          <w:sz w:val="28"/>
          <w:szCs w:val="28"/>
        </w:rPr>
      </w:pPr>
    </w:p>
    <w:p w:rsidR="00DC6A5B" w:rsidRPr="00601CBB" w:rsidRDefault="006D46D1" w:rsidP="006D46D1">
      <w:pPr>
        <w:ind w:firstLine="709"/>
        <w:jc w:val="both"/>
        <w:rPr>
          <w:rFonts w:eastAsia="Bookman Old Style"/>
          <w:sz w:val="28"/>
          <w:szCs w:val="28"/>
        </w:rPr>
      </w:pPr>
      <w:r w:rsidRPr="00601CBB">
        <w:rPr>
          <w:rFonts w:eastAsia="Bookman Old Style"/>
          <w:sz w:val="28"/>
          <w:szCs w:val="28"/>
        </w:rPr>
        <w:t xml:space="preserve">1. </w:t>
      </w:r>
      <w:r w:rsidR="00E94215" w:rsidRPr="00601CBB">
        <w:rPr>
          <w:rFonts w:eastAsia="Bookman Old Style"/>
          <w:sz w:val="28"/>
          <w:szCs w:val="28"/>
        </w:rPr>
        <w:t xml:space="preserve">Надати згоду на прийняття безоплатно </w:t>
      </w:r>
      <w:r w:rsidRPr="00601CBB">
        <w:rPr>
          <w:rFonts w:eastAsia="Bookman Old Style"/>
          <w:sz w:val="28"/>
          <w:szCs w:val="28"/>
        </w:rPr>
        <w:t xml:space="preserve">у комунальну власність Павлоградської міської територіальної громади </w:t>
      </w:r>
      <w:r w:rsidR="001A744F" w:rsidRPr="00601CBB">
        <w:rPr>
          <w:rFonts w:eastAsia="Bookman Old Style"/>
          <w:sz w:val="28"/>
          <w:szCs w:val="28"/>
        </w:rPr>
        <w:t xml:space="preserve">енергетичне </w:t>
      </w:r>
      <w:r w:rsidR="00AF4AA6" w:rsidRPr="00601CBB">
        <w:rPr>
          <w:rFonts w:eastAsia="Bookman Old Style"/>
          <w:sz w:val="28"/>
          <w:szCs w:val="28"/>
        </w:rPr>
        <w:t>обладнання згідно додатку (додається), яке передане в рамках міжнародної технічної допомоги.</w:t>
      </w:r>
    </w:p>
    <w:p w:rsidR="00601CBB" w:rsidRDefault="00601CBB" w:rsidP="00AF4AA6">
      <w:pPr>
        <w:ind w:firstLine="709"/>
        <w:jc w:val="both"/>
        <w:rPr>
          <w:rFonts w:eastAsia="Bookman Old Style"/>
          <w:sz w:val="28"/>
          <w:szCs w:val="28"/>
        </w:rPr>
      </w:pPr>
    </w:p>
    <w:p w:rsidR="00AF4AA6" w:rsidRPr="00601CBB" w:rsidRDefault="00AF4AA6" w:rsidP="00AF4AA6">
      <w:pPr>
        <w:ind w:firstLine="709"/>
        <w:jc w:val="both"/>
        <w:rPr>
          <w:rFonts w:eastAsia="Bookman Old Style"/>
          <w:sz w:val="28"/>
          <w:szCs w:val="28"/>
        </w:rPr>
      </w:pPr>
      <w:r w:rsidRPr="00601CBB">
        <w:rPr>
          <w:rFonts w:eastAsia="Bookman Old Style"/>
          <w:sz w:val="28"/>
          <w:szCs w:val="28"/>
        </w:rPr>
        <w:t xml:space="preserve">2. Уповноважити </w:t>
      </w:r>
      <w:r w:rsidR="00A31A59" w:rsidRPr="00601CBB">
        <w:rPr>
          <w:rFonts w:eastAsia="Bookman Old Style"/>
          <w:sz w:val="28"/>
          <w:szCs w:val="28"/>
        </w:rPr>
        <w:t xml:space="preserve">директора комунального підприємства </w:t>
      </w:r>
      <w:proofErr w:type="spellStart"/>
      <w:r w:rsidR="00A31A59" w:rsidRPr="00601CBB">
        <w:rPr>
          <w:rFonts w:eastAsia="Bookman Old Style"/>
          <w:sz w:val="28"/>
          <w:szCs w:val="28"/>
        </w:rPr>
        <w:t>Пустовойта</w:t>
      </w:r>
      <w:proofErr w:type="spellEnd"/>
      <w:r w:rsidR="00A31A59" w:rsidRPr="00601CBB">
        <w:rPr>
          <w:rFonts w:eastAsia="Bookman Old Style"/>
          <w:sz w:val="28"/>
          <w:szCs w:val="28"/>
        </w:rPr>
        <w:t xml:space="preserve"> </w:t>
      </w:r>
      <w:r w:rsidR="00AA0392" w:rsidRPr="00601CBB">
        <w:rPr>
          <w:rFonts w:eastAsia="Bookman Old Style"/>
          <w:sz w:val="28"/>
          <w:szCs w:val="28"/>
        </w:rPr>
        <w:t>Олександра Степановича</w:t>
      </w:r>
      <w:r w:rsidR="00575331" w:rsidRPr="00601CBB">
        <w:rPr>
          <w:rFonts w:eastAsia="Bookman Old Style"/>
          <w:sz w:val="28"/>
          <w:szCs w:val="28"/>
        </w:rPr>
        <w:t xml:space="preserve"> підписати </w:t>
      </w:r>
      <w:r w:rsidRPr="00601CBB">
        <w:rPr>
          <w:rFonts w:eastAsia="Bookman Old Style"/>
          <w:sz w:val="28"/>
          <w:szCs w:val="28"/>
        </w:rPr>
        <w:t>необхідні документи щодо прийому-передачі обладнання зазначен</w:t>
      </w:r>
      <w:r w:rsidR="00575331" w:rsidRPr="00601CBB">
        <w:rPr>
          <w:rFonts w:eastAsia="Bookman Old Style"/>
          <w:sz w:val="28"/>
          <w:szCs w:val="28"/>
        </w:rPr>
        <w:t>ого</w:t>
      </w:r>
      <w:r w:rsidRPr="00601CBB">
        <w:rPr>
          <w:rFonts w:eastAsia="Bookman Old Style"/>
          <w:sz w:val="28"/>
          <w:szCs w:val="28"/>
        </w:rPr>
        <w:t xml:space="preserve"> в пункті 1 цього рішення, відповідно до </w:t>
      </w:r>
      <w:r w:rsidR="00AA0392" w:rsidRPr="00601CBB">
        <w:rPr>
          <w:rFonts w:eastAsia="Bookman Old Style"/>
          <w:sz w:val="28"/>
          <w:szCs w:val="28"/>
        </w:rPr>
        <w:t>Меморандуму про взаєморозуміння між Німецьким товариством міжнародного співробітництва (GIZ) ГмбХ від імені Федерального міністерства економічного співробітництва та розвитку та Комунальним підприємством “ПАВЛОГРАДТРАНСЕНЕРГОˮ Павлоградської міської ради</w:t>
      </w:r>
      <w:r w:rsidRPr="00601CBB">
        <w:rPr>
          <w:sz w:val="28"/>
          <w:szCs w:val="28"/>
        </w:rPr>
        <w:t>.</w:t>
      </w:r>
    </w:p>
    <w:p w:rsidR="00601CBB" w:rsidRDefault="00601CBB" w:rsidP="00BB09C2">
      <w:pPr>
        <w:ind w:firstLine="709"/>
        <w:jc w:val="both"/>
        <w:rPr>
          <w:sz w:val="28"/>
          <w:szCs w:val="28"/>
        </w:rPr>
      </w:pPr>
    </w:p>
    <w:p w:rsidR="00BB09C2" w:rsidRPr="00601CBB" w:rsidRDefault="00575331" w:rsidP="00BB09C2">
      <w:pPr>
        <w:ind w:firstLine="709"/>
        <w:jc w:val="both"/>
        <w:rPr>
          <w:rFonts w:eastAsia="Bookman Old Style"/>
          <w:sz w:val="28"/>
          <w:szCs w:val="28"/>
        </w:rPr>
      </w:pPr>
      <w:r w:rsidRPr="00601CBB">
        <w:rPr>
          <w:sz w:val="28"/>
          <w:szCs w:val="28"/>
        </w:rPr>
        <w:t>3</w:t>
      </w:r>
      <w:r w:rsidR="00BB09C2" w:rsidRPr="00601CBB">
        <w:rPr>
          <w:sz w:val="28"/>
          <w:szCs w:val="28"/>
        </w:rPr>
        <w:t xml:space="preserve">. </w:t>
      </w:r>
      <w:r w:rsidR="00B35EB3" w:rsidRPr="00601CBB">
        <w:rPr>
          <w:sz w:val="28"/>
          <w:szCs w:val="28"/>
        </w:rPr>
        <w:t>Визначити, що майно,</w:t>
      </w:r>
      <w:r w:rsidR="003B29CF" w:rsidRPr="00601CBB">
        <w:rPr>
          <w:sz w:val="28"/>
          <w:szCs w:val="28"/>
        </w:rPr>
        <w:t xml:space="preserve"> прийняте у комунальну власність згідно пункту 1 цього рішення</w:t>
      </w:r>
      <w:r w:rsidR="000B792E" w:rsidRPr="00601CBB">
        <w:rPr>
          <w:sz w:val="28"/>
          <w:szCs w:val="28"/>
        </w:rPr>
        <w:t>,</w:t>
      </w:r>
      <w:r w:rsidR="003B29CF" w:rsidRPr="00601CBB">
        <w:rPr>
          <w:sz w:val="28"/>
          <w:szCs w:val="28"/>
        </w:rPr>
        <w:t xml:space="preserve"> </w:t>
      </w:r>
      <w:r w:rsidR="00F00E78" w:rsidRPr="00601CBB">
        <w:rPr>
          <w:sz w:val="28"/>
          <w:szCs w:val="28"/>
        </w:rPr>
        <w:t>переда</w:t>
      </w:r>
      <w:r w:rsidR="00B30FD5" w:rsidRPr="00601CBB">
        <w:rPr>
          <w:sz w:val="28"/>
          <w:szCs w:val="28"/>
        </w:rPr>
        <w:t>ється</w:t>
      </w:r>
      <w:r w:rsidR="00F00E78" w:rsidRPr="00601CBB">
        <w:rPr>
          <w:sz w:val="28"/>
          <w:szCs w:val="28"/>
        </w:rPr>
        <w:t xml:space="preserve"> </w:t>
      </w:r>
      <w:r w:rsidR="00601CBB" w:rsidRPr="00601CBB">
        <w:rPr>
          <w:rFonts w:eastAsia="Bookman Old Style"/>
          <w:sz w:val="28"/>
          <w:szCs w:val="28"/>
        </w:rPr>
        <w:t xml:space="preserve">Комунальному підприємству “ПАВЛОГРАДТРАНСЕНЕРГОˮ Павлоградської міської ради </w:t>
      </w:r>
      <w:r w:rsidR="005638BB" w:rsidRPr="00601CBB">
        <w:rPr>
          <w:rFonts w:eastAsia="Bookman Old Style"/>
          <w:sz w:val="28"/>
          <w:szCs w:val="28"/>
        </w:rPr>
        <w:t xml:space="preserve">у порядку </w:t>
      </w:r>
      <w:r w:rsidR="00B30FD5" w:rsidRPr="00601CBB">
        <w:rPr>
          <w:rFonts w:eastAsia="Bookman Old Style"/>
          <w:sz w:val="28"/>
          <w:szCs w:val="28"/>
        </w:rPr>
        <w:t xml:space="preserve">встановленому </w:t>
      </w:r>
      <w:r w:rsidR="005638BB" w:rsidRPr="00601CBB">
        <w:rPr>
          <w:rFonts w:eastAsia="Bookman Old Style"/>
          <w:sz w:val="28"/>
          <w:szCs w:val="28"/>
        </w:rPr>
        <w:t>чинним законодавством України.</w:t>
      </w:r>
    </w:p>
    <w:p w:rsidR="00601CBB" w:rsidRDefault="00601CBB" w:rsidP="00BB09C2">
      <w:pPr>
        <w:ind w:firstLine="709"/>
        <w:jc w:val="both"/>
        <w:rPr>
          <w:rFonts w:eastAsia="Bookman Old Style"/>
          <w:sz w:val="28"/>
          <w:szCs w:val="28"/>
        </w:rPr>
      </w:pPr>
    </w:p>
    <w:p w:rsidR="00FB7E65" w:rsidRPr="00601CBB" w:rsidRDefault="00FB7E65" w:rsidP="00BB09C2">
      <w:pPr>
        <w:ind w:firstLine="709"/>
        <w:jc w:val="both"/>
        <w:rPr>
          <w:color w:val="000000" w:themeColor="text1"/>
          <w:sz w:val="28"/>
          <w:szCs w:val="28"/>
        </w:rPr>
      </w:pPr>
      <w:r w:rsidRPr="00601CBB">
        <w:rPr>
          <w:rFonts w:eastAsia="Bookman Old Style"/>
          <w:sz w:val="28"/>
          <w:szCs w:val="28"/>
        </w:rPr>
        <w:t xml:space="preserve">4. Управлінню комунального господарства та будівництва </w:t>
      </w:r>
      <w:r w:rsidR="008045D9" w:rsidRPr="00601CBB">
        <w:rPr>
          <w:rFonts w:eastAsia="Bookman Old Style"/>
          <w:sz w:val="28"/>
          <w:szCs w:val="28"/>
        </w:rPr>
        <w:t xml:space="preserve">винести на розгляд виконавчого комітету Павлоградської міської ради питання про встановлення права узуфрукта </w:t>
      </w:r>
      <w:r w:rsidR="00917F98" w:rsidRPr="00601CBB">
        <w:rPr>
          <w:rFonts w:eastAsia="Bookman Old Style"/>
          <w:sz w:val="28"/>
          <w:szCs w:val="28"/>
        </w:rPr>
        <w:t>на комунальне майно.</w:t>
      </w:r>
    </w:p>
    <w:p w:rsidR="00FD7EB3" w:rsidRPr="00601CBB" w:rsidRDefault="00AA3476" w:rsidP="00BB5ED2">
      <w:pPr>
        <w:ind w:firstLine="709"/>
        <w:jc w:val="both"/>
        <w:rPr>
          <w:sz w:val="28"/>
          <w:szCs w:val="28"/>
        </w:rPr>
      </w:pPr>
      <w:r w:rsidRPr="00601CBB">
        <w:rPr>
          <w:sz w:val="28"/>
          <w:szCs w:val="28"/>
        </w:rPr>
        <w:lastRenderedPageBreak/>
        <w:t>5</w:t>
      </w:r>
      <w:r w:rsidR="001A25ED" w:rsidRPr="00601CBB">
        <w:rPr>
          <w:sz w:val="28"/>
          <w:szCs w:val="28"/>
        </w:rPr>
        <w:t>.</w:t>
      </w:r>
      <w:r w:rsidR="00776FBE" w:rsidRPr="00601CBB">
        <w:rPr>
          <w:sz w:val="28"/>
          <w:szCs w:val="28"/>
        </w:rPr>
        <w:t xml:space="preserve"> Відповідальність за вико</w:t>
      </w:r>
      <w:r w:rsidR="0001039C" w:rsidRPr="00601CBB">
        <w:rPr>
          <w:sz w:val="28"/>
          <w:szCs w:val="28"/>
        </w:rPr>
        <w:t xml:space="preserve">нання цього рішення покласти на </w:t>
      </w:r>
      <w:r w:rsidR="00921A4F" w:rsidRPr="00601CBB">
        <w:rPr>
          <w:sz w:val="28"/>
          <w:szCs w:val="28"/>
        </w:rPr>
        <w:t>секретаря міської</w:t>
      </w:r>
      <w:r w:rsidR="007D0060" w:rsidRPr="00601CBB">
        <w:rPr>
          <w:sz w:val="28"/>
          <w:szCs w:val="28"/>
        </w:rPr>
        <w:t xml:space="preserve"> ради</w:t>
      </w:r>
      <w:r w:rsidR="00776FBE" w:rsidRPr="00601CBB">
        <w:rPr>
          <w:sz w:val="28"/>
          <w:szCs w:val="28"/>
        </w:rPr>
        <w:t>.</w:t>
      </w:r>
    </w:p>
    <w:p w:rsidR="00601CBB" w:rsidRDefault="00601CBB" w:rsidP="00BB5ED2">
      <w:pPr>
        <w:ind w:firstLine="709"/>
        <w:jc w:val="both"/>
        <w:rPr>
          <w:sz w:val="28"/>
          <w:szCs w:val="28"/>
        </w:rPr>
      </w:pPr>
    </w:p>
    <w:p w:rsidR="00776FBE" w:rsidRPr="00601CBB" w:rsidRDefault="00AA3476" w:rsidP="00BB5ED2">
      <w:pPr>
        <w:ind w:firstLine="709"/>
        <w:jc w:val="both"/>
        <w:rPr>
          <w:bCs/>
          <w:sz w:val="28"/>
          <w:szCs w:val="28"/>
        </w:rPr>
      </w:pPr>
      <w:r w:rsidRPr="00601CBB">
        <w:rPr>
          <w:sz w:val="28"/>
          <w:szCs w:val="28"/>
        </w:rPr>
        <w:t>6</w:t>
      </w:r>
      <w:r w:rsidR="00776FBE" w:rsidRPr="00601CBB">
        <w:rPr>
          <w:bCs/>
          <w:sz w:val="28"/>
          <w:szCs w:val="28"/>
        </w:rPr>
        <w:t xml:space="preserve">. </w:t>
      </w:r>
      <w:r w:rsidR="00776FBE" w:rsidRPr="00601CBB">
        <w:rPr>
          <w:sz w:val="28"/>
          <w:szCs w:val="28"/>
        </w:rPr>
        <w:t xml:space="preserve">Контроль за виконанням даного рішення покласти на постійну депутатську комісію </w:t>
      </w:r>
      <w:r w:rsidR="005E19FF" w:rsidRPr="00601CBB">
        <w:rPr>
          <w:sz w:val="28"/>
          <w:szCs w:val="28"/>
        </w:rPr>
        <w:t>з питань комунальної власності, житлово-комунального господарства, будівництва та транспорту</w:t>
      </w:r>
      <w:r w:rsidR="00776FBE" w:rsidRPr="00601CBB">
        <w:rPr>
          <w:sz w:val="28"/>
          <w:szCs w:val="28"/>
        </w:rPr>
        <w:t>.</w:t>
      </w:r>
    </w:p>
    <w:p w:rsidR="00210A02" w:rsidRPr="00601CBB" w:rsidRDefault="00210A02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801839" w:rsidRDefault="00801839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601CBB" w:rsidRPr="00601CBB" w:rsidRDefault="00601CBB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EA018E" w:rsidRPr="00601CBB" w:rsidRDefault="0000062E" w:rsidP="00FF5399">
      <w:pPr>
        <w:tabs>
          <w:tab w:val="left" w:pos="66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>Міський голова</w:t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="009B3B3D" w:rsidRPr="00601CBB">
        <w:rPr>
          <w:sz w:val="28"/>
          <w:szCs w:val="28"/>
        </w:rPr>
        <w:tab/>
      </w:r>
      <w:r w:rsidR="00D15BE1" w:rsidRPr="00601CBB">
        <w:rPr>
          <w:sz w:val="28"/>
          <w:szCs w:val="28"/>
        </w:rPr>
        <w:t xml:space="preserve"> </w:t>
      </w:r>
      <w:r w:rsidR="00402171" w:rsidRPr="00601CBB">
        <w:rPr>
          <w:sz w:val="28"/>
          <w:szCs w:val="28"/>
        </w:rPr>
        <w:t xml:space="preserve">  </w:t>
      </w:r>
      <w:r w:rsidR="00D15BE1" w:rsidRPr="00601CBB">
        <w:rPr>
          <w:sz w:val="28"/>
          <w:szCs w:val="28"/>
        </w:rPr>
        <w:t xml:space="preserve">  </w:t>
      </w:r>
      <w:r w:rsidRPr="00601CBB">
        <w:rPr>
          <w:sz w:val="28"/>
          <w:szCs w:val="28"/>
        </w:rPr>
        <w:t>Анатолій  ВЕРШИНА</w:t>
      </w:r>
    </w:p>
    <w:p w:rsidR="00801839" w:rsidRDefault="00801839" w:rsidP="00FF5399">
      <w:pPr>
        <w:jc w:val="both"/>
        <w:rPr>
          <w:sz w:val="16"/>
          <w:szCs w:val="16"/>
        </w:rPr>
      </w:pPr>
    </w:p>
    <w:p w:rsidR="00601CBB" w:rsidRDefault="00601CBB" w:rsidP="00FF5399">
      <w:pPr>
        <w:jc w:val="both"/>
        <w:rPr>
          <w:sz w:val="16"/>
          <w:szCs w:val="16"/>
        </w:rPr>
      </w:pPr>
    </w:p>
    <w:p w:rsidR="00A42783" w:rsidRPr="00601CBB" w:rsidRDefault="00A42783" w:rsidP="00FF5399">
      <w:pPr>
        <w:tabs>
          <w:tab w:val="left" w:pos="66"/>
          <w:tab w:val="left" w:pos="6521"/>
        </w:tabs>
        <w:jc w:val="both"/>
        <w:rPr>
          <w:sz w:val="28"/>
          <w:szCs w:val="28"/>
        </w:rPr>
      </w:pPr>
    </w:p>
    <w:sectPr w:rsidR="00A42783" w:rsidRPr="00601CBB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3E7" w:rsidRDefault="003413E7" w:rsidP="0032105D">
      <w:r>
        <w:separator/>
      </w:r>
    </w:p>
  </w:endnote>
  <w:endnote w:type="continuationSeparator" w:id="0">
    <w:p w:rsidR="003413E7" w:rsidRDefault="003413E7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3E7" w:rsidRDefault="003413E7" w:rsidP="0032105D">
      <w:r>
        <w:separator/>
      </w:r>
    </w:p>
  </w:footnote>
  <w:footnote w:type="continuationSeparator" w:id="0">
    <w:p w:rsidR="003413E7" w:rsidRDefault="003413E7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EA60889"/>
    <w:multiLevelType w:val="hybridMultilevel"/>
    <w:tmpl w:val="14DC898E"/>
    <w:lvl w:ilvl="0" w:tplc="384C20B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5788E"/>
    <w:rsid w:val="00060846"/>
    <w:rsid w:val="00063A22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067D"/>
    <w:rsid w:val="00083C0E"/>
    <w:rsid w:val="000852FA"/>
    <w:rsid w:val="0008559E"/>
    <w:rsid w:val="00086624"/>
    <w:rsid w:val="00086D81"/>
    <w:rsid w:val="00090D72"/>
    <w:rsid w:val="00093BF9"/>
    <w:rsid w:val="000A0971"/>
    <w:rsid w:val="000A10DD"/>
    <w:rsid w:val="000A7CE6"/>
    <w:rsid w:val="000B68CB"/>
    <w:rsid w:val="000B7632"/>
    <w:rsid w:val="000B792E"/>
    <w:rsid w:val="000C0C00"/>
    <w:rsid w:val="000C484A"/>
    <w:rsid w:val="000C5285"/>
    <w:rsid w:val="000C5374"/>
    <w:rsid w:val="000D459D"/>
    <w:rsid w:val="000D57B5"/>
    <w:rsid w:val="000D7957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0F6D90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0611"/>
    <w:rsid w:val="00121D04"/>
    <w:rsid w:val="00121EC2"/>
    <w:rsid w:val="001237E8"/>
    <w:rsid w:val="001253D6"/>
    <w:rsid w:val="001303A4"/>
    <w:rsid w:val="00131D3F"/>
    <w:rsid w:val="00133318"/>
    <w:rsid w:val="00134FE9"/>
    <w:rsid w:val="00150CA6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A744F"/>
    <w:rsid w:val="001B3CD0"/>
    <w:rsid w:val="001B4454"/>
    <w:rsid w:val="001D0D7F"/>
    <w:rsid w:val="001D1A7E"/>
    <w:rsid w:val="001D6BF4"/>
    <w:rsid w:val="001D70A1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22D9"/>
    <w:rsid w:val="0027363F"/>
    <w:rsid w:val="00275F72"/>
    <w:rsid w:val="00276B20"/>
    <w:rsid w:val="00277285"/>
    <w:rsid w:val="00283E33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2A98"/>
    <w:rsid w:val="002F34C4"/>
    <w:rsid w:val="002F3A31"/>
    <w:rsid w:val="002F446C"/>
    <w:rsid w:val="0030006A"/>
    <w:rsid w:val="00306F0D"/>
    <w:rsid w:val="0031150D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413E7"/>
    <w:rsid w:val="00350F6D"/>
    <w:rsid w:val="00353267"/>
    <w:rsid w:val="0035584E"/>
    <w:rsid w:val="003577BB"/>
    <w:rsid w:val="003663E6"/>
    <w:rsid w:val="00367001"/>
    <w:rsid w:val="00377C85"/>
    <w:rsid w:val="00382DEE"/>
    <w:rsid w:val="00384648"/>
    <w:rsid w:val="00384F1B"/>
    <w:rsid w:val="00392C87"/>
    <w:rsid w:val="0039553A"/>
    <w:rsid w:val="00396BAC"/>
    <w:rsid w:val="003A1294"/>
    <w:rsid w:val="003A6AA5"/>
    <w:rsid w:val="003A6E20"/>
    <w:rsid w:val="003B29CF"/>
    <w:rsid w:val="003B4D62"/>
    <w:rsid w:val="003B5052"/>
    <w:rsid w:val="003B626F"/>
    <w:rsid w:val="003B6910"/>
    <w:rsid w:val="003B6F77"/>
    <w:rsid w:val="003C07E5"/>
    <w:rsid w:val="003C2B7B"/>
    <w:rsid w:val="003C4545"/>
    <w:rsid w:val="003C7679"/>
    <w:rsid w:val="003D25A6"/>
    <w:rsid w:val="003D4F82"/>
    <w:rsid w:val="003D5CD2"/>
    <w:rsid w:val="003E5AE8"/>
    <w:rsid w:val="003E6009"/>
    <w:rsid w:val="003E7EC3"/>
    <w:rsid w:val="003F2D80"/>
    <w:rsid w:val="003F2F2C"/>
    <w:rsid w:val="003F5E9A"/>
    <w:rsid w:val="003F609C"/>
    <w:rsid w:val="00400789"/>
    <w:rsid w:val="004016EE"/>
    <w:rsid w:val="00402171"/>
    <w:rsid w:val="00402393"/>
    <w:rsid w:val="00405266"/>
    <w:rsid w:val="00405DCB"/>
    <w:rsid w:val="00406E6C"/>
    <w:rsid w:val="00410C62"/>
    <w:rsid w:val="004114EB"/>
    <w:rsid w:val="00411FDB"/>
    <w:rsid w:val="004200F4"/>
    <w:rsid w:val="004218AF"/>
    <w:rsid w:val="00421FFD"/>
    <w:rsid w:val="00426D7D"/>
    <w:rsid w:val="00433063"/>
    <w:rsid w:val="004348E2"/>
    <w:rsid w:val="00434931"/>
    <w:rsid w:val="0043748B"/>
    <w:rsid w:val="0044236A"/>
    <w:rsid w:val="00446009"/>
    <w:rsid w:val="0044769E"/>
    <w:rsid w:val="00452BF8"/>
    <w:rsid w:val="0045524E"/>
    <w:rsid w:val="00460703"/>
    <w:rsid w:val="00464225"/>
    <w:rsid w:val="00470FB1"/>
    <w:rsid w:val="0048288A"/>
    <w:rsid w:val="00483C9C"/>
    <w:rsid w:val="00495C46"/>
    <w:rsid w:val="00497C4D"/>
    <w:rsid w:val="004A0D9D"/>
    <w:rsid w:val="004A5FE5"/>
    <w:rsid w:val="004B4FF2"/>
    <w:rsid w:val="004B6264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314F"/>
    <w:rsid w:val="005449AA"/>
    <w:rsid w:val="00550187"/>
    <w:rsid w:val="00550547"/>
    <w:rsid w:val="005607D7"/>
    <w:rsid w:val="005638BB"/>
    <w:rsid w:val="00565FB3"/>
    <w:rsid w:val="00566766"/>
    <w:rsid w:val="005716C8"/>
    <w:rsid w:val="005723F7"/>
    <w:rsid w:val="0057465D"/>
    <w:rsid w:val="00575331"/>
    <w:rsid w:val="0057660B"/>
    <w:rsid w:val="00576C59"/>
    <w:rsid w:val="005809BE"/>
    <w:rsid w:val="005819D3"/>
    <w:rsid w:val="00583B62"/>
    <w:rsid w:val="005A017E"/>
    <w:rsid w:val="005A2A8F"/>
    <w:rsid w:val="005A50F0"/>
    <w:rsid w:val="005A6F80"/>
    <w:rsid w:val="005A72CF"/>
    <w:rsid w:val="005B6B41"/>
    <w:rsid w:val="005C02F8"/>
    <w:rsid w:val="005C1099"/>
    <w:rsid w:val="005C2E1C"/>
    <w:rsid w:val="005C6271"/>
    <w:rsid w:val="005C69C0"/>
    <w:rsid w:val="005C6B64"/>
    <w:rsid w:val="005D1581"/>
    <w:rsid w:val="005D3C55"/>
    <w:rsid w:val="005D5012"/>
    <w:rsid w:val="005D5D28"/>
    <w:rsid w:val="005D7947"/>
    <w:rsid w:val="005E19FF"/>
    <w:rsid w:val="005E5297"/>
    <w:rsid w:val="005E52A0"/>
    <w:rsid w:val="005E5328"/>
    <w:rsid w:val="005E749B"/>
    <w:rsid w:val="005E75C5"/>
    <w:rsid w:val="005F2EB0"/>
    <w:rsid w:val="00601676"/>
    <w:rsid w:val="00601CBB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574F1"/>
    <w:rsid w:val="0066074D"/>
    <w:rsid w:val="0066267C"/>
    <w:rsid w:val="006628A8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277E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46D1"/>
    <w:rsid w:val="006D5778"/>
    <w:rsid w:val="006E17F5"/>
    <w:rsid w:val="006E1C74"/>
    <w:rsid w:val="006F182F"/>
    <w:rsid w:val="006F3536"/>
    <w:rsid w:val="006F614F"/>
    <w:rsid w:val="007006F8"/>
    <w:rsid w:val="00711322"/>
    <w:rsid w:val="00715E52"/>
    <w:rsid w:val="00717628"/>
    <w:rsid w:val="0071766A"/>
    <w:rsid w:val="00717F05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02D3"/>
    <w:rsid w:val="00753B29"/>
    <w:rsid w:val="0076074A"/>
    <w:rsid w:val="00761512"/>
    <w:rsid w:val="00766A10"/>
    <w:rsid w:val="007712C3"/>
    <w:rsid w:val="007716A8"/>
    <w:rsid w:val="00773334"/>
    <w:rsid w:val="00773E88"/>
    <w:rsid w:val="00776FBE"/>
    <w:rsid w:val="00786C75"/>
    <w:rsid w:val="00786E09"/>
    <w:rsid w:val="00792209"/>
    <w:rsid w:val="007938C9"/>
    <w:rsid w:val="007A0982"/>
    <w:rsid w:val="007A4907"/>
    <w:rsid w:val="007A5593"/>
    <w:rsid w:val="007A6D81"/>
    <w:rsid w:val="007B107B"/>
    <w:rsid w:val="007B780E"/>
    <w:rsid w:val="007B7EE5"/>
    <w:rsid w:val="007D0060"/>
    <w:rsid w:val="007D1DFA"/>
    <w:rsid w:val="007D591E"/>
    <w:rsid w:val="007D6C40"/>
    <w:rsid w:val="007E1382"/>
    <w:rsid w:val="007E249B"/>
    <w:rsid w:val="007E42F8"/>
    <w:rsid w:val="007E54D4"/>
    <w:rsid w:val="007E6CF1"/>
    <w:rsid w:val="007E6FB0"/>
    <w:rsid w:val="007E7A66"/>
    <w:rsid w:val="007E7F8D"/>
    <w:rsid w:val="007F47AE"/>
    <w:rsid w:val="008013D8"/>
    <w:rsid w:val="00801839"/>
    <w:rsid w:val="008029AF"/>
    <w:rsid w:val="008045D9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97E70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277C"/>
    <w:rsid w:val="008C6D6E"/>
    <w:rsid w:val="008D0029"/>
    <w:rsid w:val="008D146D"/>
    <w:rsid w:val="008E5B44"/>
    <w:rsid w:val="008E7A33"/>
    <w:rsid w:val="008F03DA"/>
    <w:rsid w:val="008F1383"/>
    <w:rsid w:val="008F28FD"/>
    <w:rsid w:val="008F2E27"/>
    <w:rsid w:val="008F4279"/>
    <w:rsid w:val="008F42CC"/>
    <w:rsid w:val="00900937"/>
    <w:rsid w:val="00900C84"/>
    <w:rsid w:val="00901F24"/>
    <w:rsid w:val="00902297"/>
    <w:rsid w:val="00902786"/>
    <w:rsid w:val="00912B0C"/>
    <w:rsid w:val="00914F58"/>
    <w:rsid w:val="0091783C"/>
    <w:rsid w:val="00917F98"/>
    <w:rsid w:val="00920429"/>
    <w:rsid w:val="00921A4F"/>
    <w:rsid w:val="00930385"/>
    <w:rsid w:val="00932544"/>
    <w:rsid w:val="009330B1"/>
    <w:rsid w:val="009407A3"/>
    <w:rsid w:val="0094099E"/>
    <w:rsid w:val="009414AF"/>
    <w:rsid w:val="00942A7D"/>
    <w:rsid w:val="00946FC0"/>
    <w:rsid w:val="00951115"/>
    <w:rsid w:val="0095228D"/>
    <w:rsid w:val="00954641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259E7"/>
    <w:rsid w:val="00A31788"/>
    <w:rsid w:val="00A31A59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158C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0392"/>
    <w:rsid w:val="00AA3476"/>
    <w:rsid w:val="00AA4384"/>
    <w:rsid w:val="00AB24B6"/>
    <w:rsid w:val="00AB2AF5"/>
    <w:rsid w:val="00AB4841"/>
    <w:rsid w:val="00AB7A57"/>
    <w:rsid w:val="00AC1B9D"/>
    <w:rsid w:val="00AC3F9A"/>
    <w:rsid w:val="00AC5DF7"/>
    <w:rsid w:val="00AC6A48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3A5C"/>
    <w:rsid w:val="00AF4AA6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A32"/>
    <w:rsid w:val="00B25D98"/>
    <w:rsid w:val="00B26AF5"/>
    <w:rsid w:val="00B30FD5"/>
    <w:rsid w:val="00B35EB3"/>
    <w:rsid w:val="00B36352"/>
    <w:rsid w:val="00B40727"/>
    <w:rsid w:val="00B40D59"/>
    <w:rsid w:val="00B41D66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25DA"/>
    <w:rsid w:val="00B928C2"/>
    <w:rsid w:val="00B93A10"/>
    <w:rsid w:val="00B95683"/>
    <w:rsid w:val="00B96BE5"/>
    <w:rsid w:val="00B96EA0"/>
    <w:rsid w:val="00BA1926"/>
    <w:rsid w:val="00BA51F0"/>
    <w:rsid w:val="00BA6C85"/>
    <w:rsid w:val="00BB09C2"/>
    <w:rsid w:val="00BB3FE8"/>
    <w:rsid w:val="00BB4193"/>
    <w:rsid w:val="00BB4E16"/>
    <w:rsid w:val="00BB5ED2"/>
    <w:rsid w:val="00BC0F98"/>
    <w:rsid w:val="00BC37F9"/>
    <w:rsid w:val="00BC60C1"/>
    <w:rsid w:val="00BC6695"/>
    <w:rsid w:val="00BC7C8A"/>
    <w:rsid w:val="00BD158C"/>
    <w:rsid w:val="00BE0983"/>
    <w:rsid w:val="00BE1501"/>
    <w:rsid w:val="00BE333E"/>
    <w:rsid w:val="00BE33A2"/>
    <w:rsid w:val="00BF0F82"/>
    <w:rsid w:val="00BF16BA"/>
    <w:rsid w:val="00BF17FD"/>
    <w:rsid w:val="00BF37F9"/>
    <w:rsid w:val="00BF4568"/>
    <w:rsid w:val="00BF7348"/>
    <w:rsid w:val="00C00E2F"/>
    <w:rsid w:val="00C017F8"/>
    <w:rsid w:val="00C01A7F"/>
    <w:rsid w:val="00C029BD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25545"/>
    <w:rsid w:val="00C338EB"/>
    <w:rsid w:val="00C35DBA"/>
    <w:rsid w:val="00C373D2"/>
    <w:rsid w:val="00C44AB7"/>
    <w:rsid w:val="00C45301"/>
    <w:rsid w:val="00C466F8"/>
    <w:rsid w:val="00C4731C"/>
    <w:rsid w:val="00C47C7D"/>
    <w:rsid w:val="00C54AD1"/>
    <w:rsid w:val="00C55620"/>
    <w:rsid w:val="00C55F35"/>
    <w:rsid w:val="00C65482"/>
    <w:rsid w:val="00C674CF"/>
    <w:rsid w:val="00C70EFF"/>
    <w:rsid w:val="00C849AD"/>
    <w:rsid w:val="00C8598D"/>
    <w:rsid w:val="00C86323"/>
    <w:rsid w:val="00C92D74"/>
    <w:rsid w:val="00CA2D96"/>
    <w:rsid w:val="00CA40D6"/>
    <w:rsid w:val="00CA4743"/>
    <w:rsid w:val="00CA47B2"/>
    <w:rsid w:val="00CA7585"/>
    <w:rsid w:val="00CB397A"/>
    <w:rsid w:val="00CB5C05"/>
    <w:rsid w:val="00CC1CBC"/>
    <w:rsid w:val="00CC2D99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524A"/>
    <w:rsid w:val="00D071D5"/>
    <w:rsid w:val="00D076BD"/>
    <w:rsid w:val="00D108AC"/>
    <w:rsid w:val="00D1099E"/>
    <w:rsid w:val="00D1349A"/>
    <w:rsid w:val="00D1587B"/>
    <w:rsid w:val="00D15BE1"/>
    <w:rsid w:val="00D165A4"/>
    <w:rsid w:val="00D233B0"/>
    <w:rsid w:val="00D25463"/>
    <w:rsid w:val="00D263EC"/>
    <w:rsid w:val="00D31A3B"/>
    <w:rsid w:val="00D36302"/>
    <w:rsid w:val="00D368BB"/>
    <w:rsid w:val="00D46F9E"/>
    <w:rsid w:val="00D52C04"/>
    <w:rsid w:val="00D617D5"/>
    <w:rsid w:val="00D66681"/>
    <w:rsid w:val="00D71B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278F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4679"/>
    <w:rsid w:val="00DD500F"/>
    <w:rsid w:val="00DD650A"/>
    <w:rsid w:val="00DE1F18"/>
    <w:rsid w:val="00DF6544"/>
    <w:rsid w:val="00E02FB8"/>
    <w:rsid w:val="00E14C28"/>
    <w:rsid w:val="00E1717D"/>
    <w:rsid w:val="00E228F9"/>
    <w:rsid w:val="00E24D42"/>
    <w:rsid w:val="00E36ACD"/>
    <w:rsid w:val="00E44B51"/>
    <w:rsid w:val="00E516E8"/>
    <w:rsid w:val="00E53358"/>
    <w:rsid w:val="00E57D58"/>
    <w:rsid w:val="00E63E32"/>
    <w:rsid w:val="00E648A2"/>
    <w:rsid w:val="00E751CE"/>
    <w:rsid w:val="00E763CC"/>
    <w:rsid w:val="00E83E8C"/>
    <w:rsid w:val="00E860E1"/>
    <w:rsid w:val="00E86D4D"/>
    <w:rsid w:val="00E931B6"/>
    <w:rsid w:val="00E94215"/>
    <w:rsid w:val="00E95AF2"/>
    <w:rsid w:val="00EA018E"/>
    <w:rsid w:val="00EA0FF1"/>
    <w:rsid w:val="00EA34C9"/>
    <w:rsid w:val="00EA3C9B"/>
    <w:rsid w:val="00EA4BD6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63BA"/>
    <w:rsid w:val="00ED7039"/>
    <w:rsid w:val="00ED7A6E"/>
    <w:rsid w:val="00EE2313"/>
    <w:rsid w:val="00EE23E4"/>
    <w:rsid w:val="00EE6D64"/>
    <w:rsid w:val="00EF02D6"/>
    <w:rsid w:val="00EF50B2"/>
    <w:rsid w:val="00EF51BC"/>
    <w:rsid w:val="00EF5D88"/>
    <w:rsid w:val="00EF6CBF"/>
    <w:rsid w:val="00F003CB"/>
    <w:rsid w:val="00F00605"/>
    <w:rsid w:val="00F00E78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41B2"/>
    <w:rsid w:val="00F557FF"/>
    <w:rsid w:val="00F61160"/>
    <w:rsid w:val="00F6203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B7E65"/>
    <w:rsid w:val="00FC2CB7"/>
    <w:rsid w:val="00FC39AD"/>
    <w:rsid w:val="00FC661E"/>
    <w:rsid w:val="00FD0297"/>
    <w:rsid w:val="00FD2221"/>
    <w:rsid w:val="00FD7EB3"/>
    <w:rsid w:val="00FE18B1"/>
    <w:rsid w:val="00FF01AB"/>
    <w:rsid w:val="00FF07A8"/>
    <w:rsid w:val="00FF233B"/>
    <w:rsid w:val="00FF33A6"/>
    <w:rsid w:val="00FF3D9B"/>
    <w:rsid w:val="00FF3E33"/>
    <w:rsid w:val="00FF5399"/>
    <w:rsid w:val="00FF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C05C5F-9807-4CE9-B7D1-B2703B1C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1366</Words>
  <Characters>780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35</cp:revision>
  <cp:lastPrinted>2026-02-19T13:41:00Z</cp:lastPrinted>
  <dcterms:created xsi:type="dcterms:W3CDTF">2025-08-22T10:09:00Z</dcterms:created>
  <dcterms:modified xsi:type="dcterms:W3CDTF">2026-03-13T11:10:00Z</dcterms:modified>
</cp:coreProperties>
</file>